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922B2A3" w14:textId="77777777" w:rsidR="00133EE6" w:rsidRPr="00413F86" w:rsidRDefault="00133EE6" w:rsidP="00380F67">
      <w:pPr>
        <w:autoSpaceDE w:val="0"/>
        <w:autoSpaceDN w:val="0"/>
        <w:adjustRightInd w:val="0"/>
        <w:spacing w:before="60" w:after="240"/>
        <w:ind w:left="284" w:hanging="284"/>
        <w:jc w:val="center"/>
        <w:rPr>
          <w:b/>
          <w:bCs/>
          <w:sz w:val="28"/>
          <w:szCs w:val="28"/>
          <w:lang w:eastAsia="de-DE"/>
        </w:rPr>
      </w:pPr>
      <w:r w:rsidRPr="00413F86">
        <w:rPr>
          <w:b/>
          <w:bCs/>
          <w:sz w:val="28"/>
          <w:szCs w:val="28"/>
          <w:lang w:eastAsia="de-DE"/>
        </w:rPr>
        <w:t>Tariftreueerklärung</w:t>
      </w:r>
    </w:p>
    <w:p w14:paraId="132BD628" w14:textId="77777777" w:rsidR="00133EE6" w:rsidRPr="00413F86" w:rsidRDefault="00133EE6" w:rsidP="00380F67">
      <w:pPr>
        <w:autoSpaceDE w:val="0"/>
        <w:autoSpaceDN w:val="0"/>
        <w:adjustRightInd w:val="0"/>
        <w:spacing w:before="60"/>
        <w:ind w:left="284" w:hanging="284"/>
        <w:jc w:val="center"/>
        <w:rPr>
          <w:b/>
          <w:bCs/>
          <w:szCs w:val="24"/>
          <w:lang w:eastAsia="de-DE"/>
        </w:rPr>
      </w:pPr>
      <w:r w:rsidRPr="00413F86">
        <w:rPr>
          <w:b/>
          <w:bCs/>
          <w:szCs w:val="24"/>
          <w:lang w:eastAsia="de-DE"/>
        </w:rPr>
        <w:t>Vereinbarung zur Einhaltung</w:t>
      </w:r>
    </w:p>
    <w:p w14:paraId="13C38630" w14:textId="77777777" w:rsidR="00133EE6" w:rsidRPr="00413F86" w:rsidRDefault="00133EE6" w:rsidP="00380F67">
      <w:pPr>
        <w:autoSpaceDE w:val="0"/>
        <w:autoSpaceDN w:val="0"/>
        <w:adjustRightInd w:val="0"/>
        <w:spacing w:before="60"/>
        <w:ind w:left="284" w:hanging="284"/>
        <w:jc w:val="center"/>
        <w:rPr>
          <w:b/>
          <w:bCs/>
          <w:szCs w:val="24"/>
          <w:lang w:eastAsia="de-DE"/>
        </w:rPr>
      </w:pPr>
      <w:r w:rsidRPr="00413F86">
        <w:rPr>
          <w:b/>
          <w:bCs/>
          <w:szCs w:val="24"/>
          <w:lang w:eastAsia="de-DE"/>
        </w:rPr>
        <w:t>der tarifvertraglichen und öffentlich-rechtlichen Bestimmungen</w:t>
      </w:r>
    </w:p>
    <w:p w14:paraId="4EFFA81E" w14:textId="77777777" w:rsidR="00133EE6" w:rsidRPr="00413F86" w:rsidRDefault="00133EE6" w:rsidP="00380F67">
      <w:pPr>
        <w:autoSpaceDE w:val="0"/>
        <w:autoSpaceDN w:val="0"/>
        <w:adjustRightInd w:val="0"/>
        <w:spacing w:before="60"/>
        <w:ind w:left="284" w:hanging="284"/>
        <w:jc w:val="center"/>
        <w:rPr>
          <w:b/>
          <w:bCs/>
          <w:szCs w:val="24"/>
          <w:lang w:eastAsia="de-DE"/>
        </w:rPr>
      </w:pPr>
      <w:r w:rsidRPr="00413F86">
        <w:rPr>
          <w:b/>
          <w:bCs/>
          <w:szCs w:val="24"/>
          <w:lang w:eastAsia="de-DE"/>
        </w:rPr>
        <w:t>gemäß Niedersächsisches Tariftreue- und Vergabegesetz (NTVergG)</w:t>
      </w:r>
    </w:p>
    <w:p w14:paraId="40E16815" w14:textId="49ECC090" w:rsidR="00413F86" w:rsidRDefault="00413F86" w:rsidP="00380F67">
      <w:pPr>
        <w:autoSpaceDE w:val="0"/>
        <w:autoSpaceDN w:val="0"/>
        <w:adjustRightInd w:val="0"/>
        <w:spacing w:before="60"/>
        <w:ind w:left="284" w:hanging="284"/>
        <w:rPr>
          <w:lang w:eastAsia="de-DE"/>
        </w:rPr>
      </w:pPr>
    </w:p>
    <w:p w14:paraId="1AA41EF2" w14:textId="77777777" w:rsidR="00EE7A45" w:rsidRDefault="00EE7A45" w:rsidP="00380F67">
      <w:pPr>
        <w:autoSpaceDE w:val="0"/>
        <w:autoSpaceDN w:val="0"/>
        <w:adjustRightInd w:val="0"/>
        <w:spacing w:before="60"/>
        <w:ind w:left="284" w:hanging="284"/>
        <w:rPr>
          <w:lang w:eastAsia="de-DE"/>
        </w:rPr>
      </w:pPr>
    </w:p>
    <w:p w14:paraId="17D7EA03" w14:textId="77777777" w:rsidR="00EE7A45" w:rsidRDefault="00EE7A45" w:rsidP="00EE7A45">
      <w:pPr>
        <w:ind w:left="11"/>
      </w:pPr>
      <w:r>
        <w:t xml:space="preserve">Diese Erklärung bezieht sich nur auf Leistungen zur Auftragsausführung, welche innerhalb des Gebietes der Bundesrepublik Deutschland erbracht werden.  </w:t>
      </w:r>
    </w:p>
    <w:p w14:paraId="51394590" w14:textId="2C4C2805" w:rsidR="00EE7A45" w:rsidRDefault="00EE7A45" w:rsidP="00EE7A45">
      <w:pPr>
        <w:spacing w:line="259" w:lineRule="auto"/>
        <w:ind w:left="16"/>
      </w:pPr>
    </w:p>
    <w:p w14:paraId="1C498769" w14:textId="24D2DB86" w:rsidR="00EE7A45" w:rsidRDefault="00EE7A45" w:rsidP="00EE7A45">
      <w:pPr>
        <w:ind w:left="11"/>
      </w:pPr>
      <w:r>
        <w:t xml:space="preserve">Hiermit verpflichte ich mich/verpflichten wir uns, bei der Ausführung der auf der Grundlage dieses Vergabeverfahrens zu erbringenden Dienstleistungen </w:t>
      </w:r>
    </w:p>
    <w:p w14:paraId="4BDC8CE7" w14:textId="00A80C4E" w:rsidR="00EE7A45" w:rsidRDefault="00EE7A45" w:rsidP="00EE7A45">
      <w:pPr>
        <w:spacing w:line="259" w:lineRule="auto"/>
        <w:ind w:left="16"/>
      </w:pPr>
    </w:p>
    <w:p w14:paraId="671657E0" w14:textId="1CE86CAC" w:rsidR="00EE7A45" w:rsidRDefault="00EE7A45" w:rsidP="00EE7A45">
      <w:pPr>
        <w:numPr>
          <w:ilvl w:val="0"/>
          <w:numId w:val="49"/>
        </w:numPr>
        <w:spacing w:after="5" w:line="250" w:lineRule="auto"/>
        <w:ind w:left="736" w:right="82" w:hanging="360"/>
        <w:jc w:val="left"/>
      </w:pPr>
      <w:r>
        <w:t xml:space="preserve">meinen/unseren Arbeitnehmerinnen und Arbeitnehmern im Sinne des § 22 Mindestlohngesetz (MiLoG) vom 11. August 2014 (BGBl. I S. 1348), in der jeweils geltenden Fassung, mindestens ein Mindestentgelt nach den Vorgaben des Mindestlohngesetzes zu zahlen und </w:t>
      </w:r>
    </w:p>
    <w:p w14:paraId="5F362409" w14:textId="77777777" w:rsidR="00EE7A45" w:rsidRDefault="00EE7A45" w:rsidP="00EE7A45">
      <w:pPr>
        <w:spacing w:line="259" w:lineRule="auto"/>
        <w:ind w:left="736"/>
      </w:pPr>
      <w:r>
        <w:t xml:space="preserve"> </w:t>
      </w:r>
    </w:p>
    <w:p w14:paraId="3B114A2E" w14:textId="77777777" w:rsidR="00EE7A45" w:rsidRDefault="00EE7A45" w:rsidP="00EE7A45">
      <w:pPr>
        <w:numPr>
          <w:ilvl w:val="0"/>
          <w:numId w:val="49"/>
        </w:numPr>
        <w:spacing w:after="5" w:line="250" w:lineRule="auto"/>
        <w:ind w:left="736" w:right="82" w:hanging="360"/>
        <w:jc w:val="left"/>
      </w:pPr>
      <w:r>
        <w:t xml:space="preserve">meinen/unseren Arbeitnehmerinnen und Arbeitnehmern, die von Regelungen nach § 1 Abs. 3 MiLoG erfasst werden, mindestens ein Mindestentgelt nach den Vorgaben dieser Regelungen zu zahlen. Diese können sich ergeben aus: </w:t>
      </w:r>
    </w:p>
    <w:p w14:paraId="2157A98B" w14:textId="77777777" w:rsidR="00EE7A45" w:rsidRDefault="00EE7A45" w:rsidP="00EE7A45">
      <w:pPr>
        <w:spacing w:line="259" w:lineRule="auto"/>
        <w:ind w:left="736"/>
      </w:pPr>
      <w:r>
        <w:t xml:space="preserve"> </w:t>
      </w:r>
    </w:p>
    <w:p w14:paraId="3B100360" w14:textId="77777777" w:rsidR="00EE7A45" w:rsidRDefault="00EE7A45" w:rsidP="00EE7A45">
      <w:pPr>
        <w:numPr>
          <w:ilvl w:val="1"/>
          <w:numId w:val="49"/>
        </w:numPr>
        <w:spacing w:after="5" w:line="250" w:lineRule="auto"/>
        <w:ind w:hanging="360"/>
        <w:jc w:val="left"/>
      </w:pPr>
      <w:r>
        <w:t xml:space="preserve">den Regelungen des Arbeitnehmer-Entsendegesetzes (AEntG)  </w:t>
      </w:r>
    </w:p>
    <w:p w14:paraId="705E5775" w14:textId="77777777" w:rsidR="00EE7A45" w:rsidRDefault="00EE7A45" w:rsidP="00EE7A45">
      <w:pPr>
        <w:spacing w:line="259" w:lineRule="auto"/>
        <w:ind w:left="724"/>
      </w:pPr>
      <w:r>
        <w:t xml:space="preserve"> </w:t>
      </w:r>
    </w:p>
    <w:p w14:paraId="6E4E1EAF" w14:textId="77777777" w:rsidR="00EE7A45" w:rsidRDefault="00EE7A45" w:rsidP="00EE7A45">
      <w:pPr>
        <w:numPr>
          <w:ilvl w:val="1"/>
          <w:numId w:val="49"/>
        </w:numPr>
        <w:spacing w:after="5" w:line="250" w:lineRule="auto"/>
        <w:ind w:hanging="360"/>
        <w:jc w:val="left"/>
      </w:pPr>
      <w:r>
        <w:t xml:space="preserve">den Regelungen des Arbeitnehmerüberlassungsgesetzes (AÜG) </w:t>
      </w:r>
    </w:p>
    <w:p w14:paraId="45FC1117" w14:textId="77777777" w:rsidR="00EE7A45" w:rsidRDefault="00EE7A45" w:rsidP="00EE7A45">
      <w:pPr>
        <w:spacing w:line="259" w:lineRule="auto"/>
        <w:ind w:left="724"/>
      </w:pPr>
      <w:r>
        <w:t xml:space="preserve"> </w:t>
      </w:r>
    </w:p>
    <w:p w14:paraId="72288063" w14:textId="77777777" w:rsidR="00EE7A45" w:rsidRDefault="00EE7A45" w:rsidP="00EE7A45">
      <w:pPr>
        <w:numPr>
          <w:ilvl w:val="1"/>
          <w:numId w:val="49"/>
        </w:numPr>
        <w:spacing w:after="5" w:line="250" w:lineRule="auto"/>
        <w:ind w:hanging="360"/>
        <w:jc w:val="left"/>
      </w:pPr>
      <w:r>
        <w:t xml:space="preserve">den auf Grundlage des AEntG oder AÜG erlassenen Rechtsverordnungen sowie </w:t>
      </w:r>
    </w:p>
    <w:p w14:paraId="16D2386C" w14:textId="77777777" w:rsidR="00EE7A45" w:rsidRDefault="00EE7A45" w:rsidP="00EE7A45">
      <w:pPr>
        <w:spacing w:line="259" w:lineRule="auto"/>
        <w:ind w:left="16"/>
      </w:pPr>
      <w:r>
        <w:t xml:space="preserve"> </w:t>
      </w:r>
    </w:p>
    <w:p w14:paraId="28807CC9" w14:textId="4F88E1ED" w:rsidR="00EE7A45" w:rsidRDefault="00EE7A45" w:rsidP="00EE7A45">
      <w:pPr>
        <w:numPr>
          <w:ilvl w:val="1"/>
          <w:numId w:val="49"/>
        </w:numPr>
        <w:spacing w:after="5" w:line="250" w:lineRule="auto"/>
        <w:ind w:hanging="360"/>
        <w:jc w:val="left"/>
      </w:pPr>
      <w:r>
        <w:t xml:space="preserve">aus einem auf der Grundlage von § 5 des Tarifvertragsgesetzes (TVG) für allgemeinverbindlich erklärten Tarifvertrag im Sinne von § 4 Absatz 1 Nummer 1 sowie §§ 5 und 6 Absatz 2 des AEntG. </w:t>
      </w:r>
    </w:p>
    <w:p w14:paraId="736CE049" w14:textId="77777777" w:rsidR="00EE7A45" w:rsidRDefault="00EE7A45" w:rsidP="00380F67">
      <w:pPr>
        <w:autoSpaceDE w:val="0"/>
        <w:autoSpaceDN w:val="0"/>
        <w:adjustRightInd w:val="0"/>
        <w:spacing w:before="60"/>
        <w:ind w:left="284" w:hanging="284"/>
        <w:rPr>
          <w:lang w:eastAsia="de-DE"/>
        </w:rPr>
      </w:pPr>
    </w:p>
    <w:p w14:paraId="29FBE464" w14:textId="26D6B0DA" w:rsidR="009C0D3A" w:rsidRDefault="009C0D3A" w:rsidP="009C0D3A">
      <w:pPr>
        <w:ind w:left="11"/>
      </w:pPr>
      <w:r>
        <w:t xml:space="preserve">Hiermit erkläre/n ich/wir, </w:t>
      </w:r>
      <w:proofErr w:type="gramStart"/>
      <w:r>
        <w:t>das</w:t>
      </w:r>
      <w:proofErr w:type="gramEnd"/>
      <w:r>
        <w:t xml:space="preserve"> die Musterregelungen zur Umsetzung der gesetzlichen Vorgaben der §§ 13 bis 15 NTVergG des Landes Niedersachsen Vertragsbestandteil werden.</w:t>
      </w:r>
    </w:p>
    <w:p w14:paraId="613ECA88" w14:textId="77777777" w:rsidR="00133EE6" w:rsidRDefault="00133EE6" w:rsidP="00380F67">
      <w:pPr>
        <w:autoSpaceDE w:val="0"/>
        <w:autoSpaceDN w:val="0"/>
        <w:adjustRightInd w:val="0"/>
        <w:spacing w:before="60" w:after="120"/>
        <w:ind w:left="284" w:hanging="284"/>
        <w:rPr>
          <w:iCs/>
          <w:lang w:eastAsia="de-DE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AA01C2" w:rsidRPr="00C921A3" w14:paraId="62AD9520" w14:textId="77777777" w:rsidTr="001C01EA">
        <w:trPr>
          <w:cantSplit/>
          <w:trHeight w:val="911"/>
        </w:trPr>
        <w:tc>
          <w:tcPr>
            <w:tcW w:w="9356" w:type="dxa"/>
            <w:shd w:val="clear" w:color="auto" w:fill="D9D9D9"/>
          </w:tcPr>
          <w:p w14:paraId="5CFB55BE" w14:textId="1CB31A52" w:rsidR="00AA01C2" w:rsidRDefault="00AA01C2" w:rsidP="00FA5A02">
            <w:pPr>
              <w:rPr>
                <w:rFonts w:cs="Arial"/>
                <w:b/>
                <w:sz w:val="18"/>
                <w:szCs w:val="18"/>
              </w:rPr>
            </w:pPr>
            <w:r w:rsidRPr="00247320">
              <w:rPr>
                <w:rFonts w:cs="Arial"/>
                <w:b/>
                <w:sz w:val="18"/>
                <w:szCs w:val="18"/>
              </w:rPr>
              <w:t>Ort, Datum, Unterschrift(en)</w:t>
            </w:r>
            <w:r>
              <w:rPr>
                <w:rFonts w:cs="Arial"/>
                <w:b/>
                <w:sz w:val="18"/>
                <w:szCs w:val="18"/>
              </w:rPr>
              <w:t xml:space="preserve"> oder Person des Erklärenden nach § 126b BGB</w:t>
            </w:r>
            <w:r w:rsidRPr="00247320">
              <w:rPr>
                <w:rFonts w:cs="Arial"/>
                <w:b/>
                <w:sz w:val="18"/>
                <w:szCs w:val="18"/>
              </w:rPr>
              <w:t>:</w:t>
            </w:r>
          </w:p>
          <w:p w14:paraId="31153F07" w14:textId="77777777" w:rsidR="00AA01C2" w:rsidRPr="00247320" w:rsidRDefault="00AA01C2" w:rsidP="00FA5A02">
            <w:pPr>
              <w:rPr>
                <w:rFonts w:cs="Arial"/>
                <w:b/>
                <w:sz w:val="18"/>
                <w:szCs w:val="18"/>
              </w:rPr>
            </w:pPr>
          </w:p>
          <w:p w14:paraId="171FC3B1" w14:textId="77777777" w:rsidR="00AA01C2" w:rsidRDefault="00AA01C2" w:rsidP="00FA5A02">
            <w:pPr>
              <w:jc w:val="center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  <w:r w:rsidRPr="00247320">
              <w:rPr>
                <w:rFonts w:cs="Arial"/>
                <w:sz w:val="18"/>
                <w:szCs w:val="18"/>
              </w:rPr>
              <w:t xml:space="preserve"> bei </w:t>
            </w:r>
            <w:r>
              <w:rPr>
                <w:rFonts w:cs="Arial"/>
                <w:sz w:val="18"/>
                <w:szCs w:val="18"/>
              </w:rPr>
              <w:t>Bieter</w:t>
            </w:r>
            <w:r w:rsidRPr="00247320">
              <w:rPr>
                <w:rFonts w:cs="Arial"/>
                <w:sz w:val="18"/>
                <w:szCs w:val="18"/>
              </w:rPr>
              <w:t xml:space="preserve">gemeinschaften </w:t>
            </w:r>
            <w:r w:rsidRPr="00247320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von </w:t>
            </w:r>
            <w:r w:rsidRPr="00247320">
              <w:rPr>
                <w:rFonts w:cs="Arial"/>
                <w:snapToGrid w:val="0"/>
                <w:color w:val="000000"/>
                <w:sz w:val="18"/>
                <w:szCs w:val="18"/>
                <w:u w:val="single"/>
              </w:rPr>
              <w:t xml:space="preserve">jedem Mitglied </w:t>
            </w:r>
            <w:r w:rsidRPr="00247320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der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Bietergemeinschaft vorzulegen</w:t>
            </w:r>
            <w:r w:rsidRPr="00247320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–</w:t>
            </w:r>
          </w:p>
          <w:p w14:paraId="38A3101A" w14:textId="77777777" w:rsidR="00AA01C2" w:rsidRPr="008B4ED0" w:rsidRDefault="00AA01C2" w:rsidP="00FA5A02">
            <w:pPr>
              <w:jc w:val="center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– bei Einbeziehung von Nachunternehmern auch vom Nachunternehmer vorzulegen –</w:t>
            </w:r>
          </w:p>
        </w:tc>
      </w:tr>
      <w:tr w:rsidR="00AA01C2" w:rsidRPr="00C921A3" w14:paraId="60CE35A9" w14:textId="77777777" w:rsidTr="004563BF">
        <w:trPr>
          <w:trHeight w:val="1265"/>
        </w:trPr>
        <w:tc>
          <w:tcPr>
            <w:tcW w:w="9356" w:type="dxa"/>
            <w:tcBorders>
              <w:bottom w:val="single" w:sz="4" w:space="0" w:color="auto"/>
            </w:tcBorders>
          </w:tcPr>
          <w:p w14:paraId="383EEB1B" w14:textId="77777777" w:rsidR="00AA01C2" w:rsidRPr="00C921A3" w:rsidRDefault="00AA01C2" w:rsidP="00AA01C2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0"/>
          </w:p>
        </w:tc>
      </w:tr>
    </w:tbl>
    <w:p w14:paraId="40ECAA48" w14:textId="77777777" w:rsidR="00413F86" w:rsidRPr="00413F86" w:rsidRDefault="00413F86" w:rsidP="004563BF">
      <w:pPr>
        <w:autoSpaceDE w:val="0"/>
        <w:autoSpaceDN w:val="0"/>
        <w:adjustRightInd w:val="0"/>
        <w:ind w:left="284" w:hanging="284"/>
        <w:rPr>
          <w:iCs/>
          <w:lang w:eastAsia="de-DE"/>
        </w:rPr>
      </w:pPr>
    </w:p>
    <w:sectPr w:rsidR="00413F86" w:rsidRPr="00413F86" w:rsidSect="00380F6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985" w:right="1276" w:bottom="1418" w:left="1276" w:header="720" w:footer="499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81C63" w14:textId="77777777" w:rsidR="00B81862" w:rsidRDefault="00B81862">
      <w:r>
        <w:separator/>
      </w:r>
    </w:p>
  </w:endnote>
  <w:endnote w:type="continuationSeparator" w:id="0">
    <w:p w14:paraId="3138B794" w14:textId="77777777" w:rsidR="00B81862" w:rsidRDefault="00B8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roman"/>
    <w:notTrueType/>
    <w:pitch w:val="default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101EF" w14:textId="77777777" w:rsidR="00885455" w:rsidRDefault="0088545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E7E8B" w14:textId="2BC29792" w:rsidR="00B638B5" w:rsidRPr="00790145" w:rsidRDefault="00B638B5" w:rsidP="00790145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FA74CE">
      <w:rPr>
        <w:rFonts w:cs="Arial"/>
        <w:sz w:val="18"/>
        <w:szCs w:val="18"/>
      </w:rPr>
      <w:t xml:space="preserve">Stand: </w:t>
    </w:r>
    <w:r w:rsidR="00483609">
      <w:rPr>
        <w:rFonts w:cs="Arial"/>
        <w:sz w:val="18"/>
        <w:szCs w:val="18"/>
      </w:rPr>
      <w:t>27</w:t>
    </w:r>
    <w:r w:rsidR="00C951FC">
      <w:rPr>
        <w:rFonts w:cs="Arial"/>
        <w:sz w:val="18"/>
        <w:szCs w:val="18"/>
      </w:rPr>
      <w:t>.05.</w:t>
    </w:r>
    <w:r w:rsidR="00790145">
      <w:rPr>
        <w:rFonts w:cs="Arial"/>
        <w:sz w:val="18"/>
        <w:szCs w:val="18"/>
      </w:rPr>
      <w:t>2026</w:t>
    </w:r>
    <w:r w:rsidRPr="0007246D">
      <w:rPr>
        <w:rFonts w:eastAsia="Calibri" w:cs="Arial"/>
        <w:sz w:val="18"/>
        <w:lang w:eastAsia="en-US"/>
      </w:rPr>
      <w:tab/>
    </w:r>
    <w:r w:rsidRPr="0007246D">
      <w:rPr>
        <w:rFonts w:cs="Arial"/>
        <w:sz w:val="18"/>
        <w:szCs w:val="18"/>
      </w:rPr>
      <w:tab/>
    </w:r>
    <w:r w:rsidRPr="00FA74CE">
      <w:rPr>
        <w:rFonts w:cs="Arial"/>
        <w:sz w:val="18"/>
        <w:szCs w:val="18"/>
      </w:rPr>
      <w:t xml:space="preserve">Seite </w:t>
    </w:r>
    <w:r w:rsidRPr="00FA74CE">
      <w:rPr>
        <w:rFonts w:cs="Arial"/>
        <w:sz w:val="18"/>
        <w:szCs w:val="18"/>
      </w:rPr>
      <w:fldChar w:fldCharType="begin"/>
    </w:r>
    <w:r w:rsidRPr="00FA74CE">
      <w:rPr>
        <w:rFonts w:cs="Arial"/>
        <w:sz w:val="18"/>
        <w:szCs w:val="18"/>
      </w:rPr>
      <w:instrText>PAGE</w:instrText>
    </w:r>
    <w:r w:rsidRPr="00FA74CE">
      <w:rPr>
        <w:rFonts w:cs="Arial"/>
        <w:sz w:val="18"/>
        <w:szCs w:val="18"/>
      </w:rPr>
      <w:fldChar w:fldCharType="separate"/>
    </w:r>
    <w:r w:rsidR="00EF585A" w:rsidRPr="00FA74CE">
      <w:rPr>
        <w:rFonts w:cs="Arial"/>
        <w:noProof/>
        <w:sz w:val="18"/>
        <w:szCs w:val="18"/>
      </w:rPr>
      <w:t>1</w:t>
    </w:r>
    <w:r w:rsidRPr="00FA74CE">
      <w:rPr>
        <w:rFonts w:cs="Arial"/>
        <w:noProof/>
        <w:sz w:val="18"/>
        <w:szCs w:val="18"/>
      </w:rPr>
      <w:fldChar w:fldCharType="end"/>
    </w:r>
    <w:r w:rsidRPr="00FA74CE">
      <w:rPr>
        <w:rFonts w:cs="Arial"/>
        <w:sz w:val="18"/>
        <w:szCs w:val="18"/>
      </w:rPr>
      <w:t xml:space="preserve"> von </w:t>
    </w:r>
    <w:r w:rsidRPr="00FA74CE">
      <w:rPr>
        <w:rFonts w:cs="Arial"/>
        <w:sz w:val="18"/>
        <w:szCs w:val="18"/>
      </w:rPr>
      <w:fldChar w:fldCharType="begin"/>
    </w:r>
    <w:r w:rsidRPr="00FA74CE">
      <w:rPr>
        <w:rFonts w:cs="Arial"/>
        <w:sz w:val="18"/>
        <w:szCs w:val="18"/>
      </w:rPr>
      <w:instrText>NUMPAGES</w:instrText>
    </w:r>
    <w:r w:rsidRPr="00FA74CE">
      <w:rPr>
        <w:rFonts w:cs="Arial"/>
        <w:sz w:val="18"/>
        <w:szCs w:val="18"/>
      </w:rPr>
      <w:fldChar w:fldCharType="separate"/>
    </w:r>
    <w:r w:rsidR="00EF585A" w:rsidRPr="00FA74CE">
      <w:rPr>
        <w:rFonts w:cs="Arial"/>
        <w:noProof/>
        <w:sz w:val="18"/>
        <w:szCs w:val="18"/>
      </w:rPr>
      <w:t>1</w:t>
    </w:r>
    <w:r w:rsidRPr="00FA74CE">
      <w:rPr>
        <w:rFonts w:cs="Arial"/>
        <w:noProof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92DDA" w14:textId="77777777" w:rsidR="00885455" w:rsidRDefault="0088545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3D809" w14:textId="77777777" w:rsidR="00B81862" w:rsidRDefault="00B81862">
      <w:r>
        <w:separator/>
      </w:r>
    </w:p>
  </w:footnote>
  <w:footnote w:type="continuationSeparator" w:id="0">
    <w:p w14:paraId="760CEFFA" w14:textId="77777777" w:rsidR="00B81862" w:rsidRDefault="00B81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A19F5" w14:textId="77777777" w:rsidR="00885455" w:rsidRDefault="0088545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FD18D" w14:textId="77777777" w:rsidR="00C951FC" w:rsidRPr="00D80F95" w:rsidRDefault="00C951FC" w:rsidP="00C951FC">
    <w:pPr>
      <w:pStyle w:val="Kopfzeile"/>
      <w:tabs>
        <w:tab w:val="clear" w:pos="9071"/>
        <w:tab w:val="right" w:pos="8646"/>
      </w:tabs>
      <w:rPr>
        <w:rFonts w:cs="Arial"/>
        <w:sz w:val="18"/>
        <w:szCs w:val="18"/>
      </w:rPr>
    </w:pPr>
    <w:r w:rsidRPr="00D80F95">
      <w:rPr>
        <w:rFonts w:cs="Arial"/>
        <w:sz w:val="18"/>
        <w:szCs w:val="18"/>
      </w:rPr>
      <w:t xml:space="preserve">Auftraggeber: </w:t>
    </w:r>
    <w:r>
      <w:rPr>
        <w:rFonts w:cs="Arial"/>
        <w:sz w:val="18"/>
        <w:szCs w:val="18"/>
      </w:rPr>
      <w:t xml:space="preserve">Landkreis Wesermarsch </w:t>
    </w:r>
  </w:p>
  <w:p w14:paraId="2006C705" w14:textId="6E414ADB" w:rsidR="00C951FC" w:rsidRPr="00CE43E5" w:rsidRDefault="00C951FC" w:rsidP="00C951FC">
    <w:pPr>
      <w:pStyle w:val="Kopfzeile"/>
      <w:tabs>
        <w:tab w:val="clear" w:pos="9071"/>
        <w:tab w:val="right" w:pos="8646"/>
      </w:tabs>
      <w:rPr>
        <w:rFonts w:cs="Arial"/>
        <w:sz w:val="18"/>
        <w:szCs w:val="18"/>
        <w:highlight w:val="yellow"/>
      </w:rPr>
    </w:pPr>
    <w:r w:rsidRPr="00D80F95">
      <w:rPr>
        <w:rFonts w:cs="Arial"/>
        <w:sz w:val="18"/>
        <w:szCs w:val="18"/>
        <w:lang w:val="x-none"/>
      </w:rPr>
      <w:t xml:space="preserve">Projekt: </w:t>
    </w:r>
    <w:r w:rsidR="00885455">
      <w:rPr>
        <w:rFonts w:cs="Arial"/>
        <w:sz w:val="18"/>
        <w:szCs w:val="18"/>
      </w:rPr>
      <w:t xml:space="preserve">Neubau eines Verwaltungszentrums mit Gesundheits- und Veterinäramt in Brake </w:t>
    </w:r>
    <w:r>
      <w:rPr>
        <w:rFonts w:cs="Arial"/>
        <w:sz w:val="18"/>
        <w:szCs w:val="18"/>
      </w:rPr>
      <w:t>(80-2026)</w:t>
    </w:r>
  </w:p>
  <w:p w14:paraId="4B6A16E1" w14:textId="1F81DB44" w:rsidR="001B3477" w:rsidRDefault="00166BBD" w:rsidP="001B3477">
    <w:pPr>
      <w:pStyle w:val="Kopfzeile"/>
      <w:rPr>
        <w:rFonts w:cs="Arial"/>
        <w:sz w:val="18"/>
        <w:szCs w:val="18"/>
      </w:rPr>
    </w:pPr>
    <w:r>
      <w:rPr>
        <w:rFonts w:cs="Arial"/>
        <w:sz w:val="18"/>
        <w:szCs w:val="18"/>
      </w:rPr>
      <w:t xml:space="preserve">Anlage </w:t>
    </w:r>
    <w:r w:rsidR="00FA74CE">
      <w:rPr>
        <w:rFonts w:cs="Arial"/>
        <w:sz w:val="18"/>
        <w:szCs w:val="18"/>
      </w:rPr>
      <w:t>7</w:t>
    </w:r>
    <w:r>
      <w:rPr>
        <w:rFonts w:cs="Arial"/>
        <w:sz w:val="18"/>
        <w:szCs w:val="18"/>
      </w:rPr>
      <w:t xml:space="preserve"> – Tariftreueerklärung NTVergG</w:t>
    </w:r>
    <w:r w:rsidR="00EF585A">
      <w:rPr>
        <w:rFonts w:cs="Arial"/>
        <w:sz w:val="18"/>
        <w:szCs w:val="18"/>
      </w:rPr>
      <w:t xml:space="preserve"> </w:t>
    </w:r>
  </w:p>
  <w:p w14:paraId="4161C469" w14:textId="6F6B661F" w:rsidR="00380F67" w:rsidRPr="00380F67" w:rsidRDefault="00380F67" w:rsidP="00380F67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6"/>
        <w:szCs w:val="6"/>
        <w:u w:val="single"/>
      </w:rPr>
      <w:tab/>
    </w:r>
    <w:r>
      <w:rPr>
        <w:rFonts w:cs="Arial"/>
        <w:sz w:val="6"/>
        <w:szCs w:val="6"/>
        <w:u w:val="single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A433B" w14:textId="77777777" w:rsidR="00885455" w:rsidRDefault="0088545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6pt;height:11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094798F"/>
    <w:multiLevelType w:val="hybridMultilevel"/>
    <w:tmpl w:val="6594409A"/>
    <w:lvl w:ilvl="0" w:tplc="9F6A3C4C">
      <w:start w:val="1"/>
      <w:numFmt w:val="decimal"/>
      <w:lvlText w:val="%1."/>
      <w:lvlJc w:val="left"/>
      <w:pPr>
        <w:ind w:left="7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9A660C">
      <w:start w:val="1"/>
      <w:numFmt w:val="bullet"/>
      <w:lvlText w:val=""/>
      <w:lvlJc w:val="left"/>
      <w:pPr>
        <w:ind w:left="1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9ABC80">
      <w:start w:val="1"/>
      <w:numFmt w:val="bullet"/>
      <w:lvlText w:val="▪"/>
      <w:lvlJc w:val="left"/>
      <w:pPr>
        <w:ind w:left="1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F8A348">
      <w:start w:val="1"/>
      <w:numFmt w:val="bullet"/>
      <w:lvlText w:val="•"/>
      <w:lvlJc w:val="left"/>
      <w:pPr>
        <w:ind w:left="2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206F90">
      <w:start w:val="1"/>
      <w:numFmt w:val="bullet"/>
      <w:lvlText w:val="o"/>
      <w:lvlJc w:val="left"/>
      <w:pPr>
        <w:ind w:left="3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4E3A5C">
      <w:start w:val="1"/>
      <w:numFmt w:val="bullet"/>
      <w:lvlText w:val="▪"/>
      <w:lvlJc w:val="left"/>
      <w:pPr>
        <w:ind w:left="3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4A56C0">
      <w:start w:val="1"/>
      <w:numFmt w:val="bullet"/>
      <w:lvlText w:val="•"/>
      <w:lvlJc w:val="left"/>
      <w:pPr>
        <w:ind w:left="4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1C86BC">
      <w:start w:val="1"/>
      <w:numFmt w:val="bullet"/>
      <w:lvlText w:val="o"/>
      <w:lvlJc w:val="left"/>
      <w:pPr>
        <w:ind w:left="5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BE4814">
      <w:start w:val="1"/>
      <w:numFmt w:val="bullet"/>
      <w:lvlText w:val="▪"/>
      <w:lvlJc w:val="left"/>
      <w:pPr>
        <w:ind w:left="61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7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1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5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8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9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0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1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141658122">
    <w:abstractNumId w:val="0"/>
  </w:num>
  <w:num w:numId="2" w16cid:durableId="1975788553">
    <w:abstractNumId w:val="49"/>
  </w:num>
  <w:num w:numId="3" w16cid:durableId="2014918785">
    <w:abstractNumId w:val="13"/>
  </w:num>
  <w:num w:numId="4" w16cid:durableId="1553150520">
    <w:abstractNumId w:val="36"/>
  </w:num>
  <w:num w:numId="5" w16cid:durableId="807212669">
    <w:abstractNumId w:val="9"/>
  </w:num>
  <w:num w:numId="6" w16cid:durableId="1354071990">
    <w:abstractNumId w:val="48"/>
  </w:num>
  <w:num w:numId="7" w16cid:durableId="330135999">
    <w:abstractNumId w:val="51"/>
  </w:num>
  <w:num w:numId="8" w16cid:durableId="1668364911">
    <w:abstractNumId w:val="38"/>
  </w:num>
  <w:num w:numId="9" w16cid:durableId="365372286">
    <w:abstractNumId w:val="44"/>
  </w:num>
  <w:num w:numId="10" w16cid:durableId="1427965312">
    <w:abstractNumId w:val="16"/>
  </w:num>
  <w:num w:numId="11" w16cid:durableId="752164876">
    <w:abstractNumId w:val="32"/>
  </w:num>
  <w:num w:numId="12" w16cid:durableId="1987467268">
    <w:abstractNumId w:val="17"/>
  </w:num>
  <w:num w:numId="13" w16cid:durableId="1810592629">
    <w:abstractNumId w:val="37"/>
  </w:num>
  <w:num w:numId="14" w16cid:durableId="390350180">
    <w:abstractNumId w:val="39"/>
  </w:num>
  <w:num w:numId="15" w16cid:durableId="1635327198">
    <w:abstractNumId w:val="42"/>
  </w:num>
  <w:num w:numId="16" w16cid:durableId="1222788390">
    <w:abstractNumId w:val="40"/>
  </w:num>
  <w:num w:numId="17" w16cid:durableId="2058165152">
    <w:abstractNumId w:val="27"/>
  </w:num>
  <w:num w:numId="18" w16cid:durableId="1654869729">
    <w:abstractNumId w:val="15"/>
  </w:num>
  <w:num w:numId="19" w16cid:durableId="277373486">
    <w:abstractNumId w:val="11"/>
  </w:num>
  <w:num w:numId="20" w16cid:durableId="409012602">
    <w:abstractNumId w:val="20"/>
  </w:num>
  <w:num w:numId="21" w16cid:durableId="190188620">
    <w:abstractNumId w:val="50"/>
  </w:num>
  <w:num w:numId="22" w16cid:durableId="2136177109">
    <w:abstractNumId w:val="47"/>
  </w:num>
  <w:num w:numId="23" w16cid:durableId="2018002777">
    <w:abstractNumId w:val="52"/>
  </w:num>
  <w:num w:numId="24" w16cid:durableId="89594719">
    <w:abstractNumId w:val="3"/>
  </w:num>
  <w:num w:numId="25" w16cid:durableId="261687660">
    <w:abstractNumId w:val="22"/>
  </w:num>
  <w:num w:numId="26" w16cid:durableId="1370761330">
    <w:abstractNumId w:val="1"/>
  </w:num>
  <w:num w:numId="27" w16cid:durableId="1801877393">
    <w:abstractNumId w:val="0"/>
  </w:num>
  <w:num w:numId="28" w16cid:durableId="2145003921">
    <w:abstractNumId w:val="30"/>
  </w:num>
  <w:num w:numId="29" w16cid:durableId="2121877104">
    <w:abstractNumId w:val="19"/>
  </w:num>
  <w:num w:numId="30" w16cid:durableId="1585723800">
    <w:abstractNumId w:val="34"/>
  </w:num>
  <w:num w:numId="31" w16cid:durableId="534079509">
    <w:abstractNumId w:val="46"/>
  </w:num>
  <w:num w:numId="32" w16cid:durableId="844325173">
    <w:abstractNumId w:val="29"/>
  </w:num>
  <w:num w:numId="33" w16cid:durableId="1493990363">
    <w:abstractNumId w:val="12"/>
  </w:num>
  <w:num w:numId="34" w16cid:durableId="197865137">
    <w:abstractNumId w:val="43"/>
  </w:num>
  <w:num w:numId="35" w16cid:durableId="1778867134">
    <w:abstractNumId w:val="14"/>
  </w:num>
  <w:num w:numId="36" w16cid:durableId="1935474817">
    <w:abstractNumId w:val="0"/>
  </w:num>
  <w:num w:numId="37" w16cid:durableId="1546217336">
    <w:abstractNumId w:val="41"/>
  </w:num>
  <w:num w:numId="38" w16cid:durableId="1938825328">
    <w:abstractNumId w:val="31"/>
  </w:num>
  <w:num w:numId="39" w16cid:durableId="1145467746">
    <w:abstractNumId w:val="33"/>
  </w:num>
  <w:num w:numId="40" w16cid:durableId="1912688468">
    <w:abstractNumId w:val="24"/>
  </w:num>
  <w:num w:numId="41" w16cid:durableId="1877740315">
    <w:abstractNumId w:val="10"/>
  </w:num>
  <w:num w:numId="42" w16cid:durableId="1701274230">
    <w:abstractNumId w:val="28"/>
  </w:num>
  <w:num w:numId="43" w16cid:durableId="1850019047">
    <w:abstractNumId w:val="45"/>
  </w:num>
  <w:num w:numId="44" w16cid:durableId="1026174115">
    <w:abstractNumId w:val="23"/>
  </w:num>
  <w:num w:numId="45" w16cid:durableId="1844003999">
    <w:abstractNumId w:val="18"/>
  </w:num>
  <w:num w:numId="46" w16cid:durableId="1744912867">
    <w:abstractNumId w:val="26"/>
  </w:num>
  <w:num w:numId="47" w16cid:durableId="1275284581">
    <w:abstractNumId w:val="21"/>
  </w:num>
  <w:num w:numId="48" w16cid:durableId="375474419">
    <w:abstractNumId w:val="25"/>
  </w:num>
  <w:num w:numId="49" w16cid:durableId="109343407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91XLXM44hj5RmMdPcHxKKF0c310a9ve1L4bv+C65tYL2MLyzkDnTirb/7qB6Qo/J04j0wGMi+HB/p4WFC6iZVw==" w:salt="r4rtP/pCFV8jfzwcS1NqjA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37E4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6BC4"/>
    <w:rsid w:val="0007110D"/>
    <w:rsid w:val="0007246D"/>
    <w:rsid w:val="00072C8A"/>
    <w:rsid w:val="000774BC"/>
    <w:rsid w:val="00081DEA"/>
    <w:rsid w:val="0009101B"/>
    <w:rsid w:val="00091E38"/>
    <w:rsid w:val="00092D5F"/>
    <w:rsid w:val="00096EDF"/>
    <w:rsid w:val="000A00B1"/>
    <w:rsid w:val="000A38C0"/>
    <w:rsid w:val="000A6A51"/>
    <w:rsid w:val="000B0E3B"/>
    <w:rsid w:val="000B17F0"/>
    <w:rsid w:val="000B2E8A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40E9"/>
    <w:rsid w:val="000F5E54"/>
    <w:rsid w:val="0010068D"/>
    <w:rsid w:val="0011042C"/>
    <w:rsid w:val="00110444"/>
    <w:rsid w:val="001149C4"/>
    <w:rsid w:val="0011671F"/>
    <w:rsid w:val="001177B0"/>
    <w:rsid w:val="001204C6"/>
    <w:rsid w:val="00121C70"/>
    <w:rsid w:val="00123453"/>
    <w:rsid w:val="001246E8"/>
    <w:rsid w:val="00130705"/>
    <w:rsid w:val="00131031"/>
    <w:rsid w:val="001331B0"/>
    <w:rsid w:val="00133EE6"/>
    <w:rsid w:val="001345E4"/>
    <w:rsid w:val="0014171A"/>
    <w:rsid w:val="00146F40"/>
    <w:rsid w:val="00147B32"/>
    <w:rsid w:val="001504B3"/>
    <w:rsid w:val="001526EB"/>
    <w:rsid w:val="001527A5"/>
    <w:rsid w:val="00154183"/>
    <w:rsid w:val="00154759"/>
    <w:rsid w:val="00156B90"/>
    <w:rsid w:val="00157DE9"/>
    <w:rsid w:val="00157F6A"/>
    <w:rsid w:val="00166BBD"/>
    <w:rsid w:val="001720B7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B3477"/>
    <w:rsid w:val="001C01EA"/>
    <w:rsid w:val="001C1FEB"/>
    <w:rsid w:val="001C2B82"/>
    <w:rsid w:val="001C76CE"/>
    <w:rsid w:val="001D3580"/>
    <w:rsid w:val="001D3597"/>
    <w:rsid w:val="001D3D84"/>
    <w:rsid w:val="001D43FF"/>
    <w:rsid w:val="001D6103"/>
    <w:rsid w:val="001E1381"/>
    <w:rsid w:val="001E3366"/>
    <w:rsid w:val="001E4B3F"/>
    <w:rsid w:val="001E4FBF"/>
    <w:rsid w:val="001F6A2F"/>
    <w:rsid w:val="002025E6"/>
    <w:rsid w:val="00203ED7"/>
    <w:rsid w:val="00207C01"/>
    <w:rsid w:val="00210632"/>
    <w:rsid w:val="002121A7"/>
    <w:rsid w:val="002153F5"/>
    <w:rsid w:val="00216A39"/>
    <w:rsid w:val="00224643"/>
    <w:rsid w:val="00224BA0"/>
    <w:rsid w:val="0022772D"/>
    <w:rsid w:val="0023438E"/>
    <w:rsid w:val="002412DE"/>
    <w:rsid w:val="00245771"/>
    <w:rsid w:val="00250221"/>
    <w:rsid w:val="00250F3E"/>
    <w:rsid w:val="002530F4"/>
    <w:rsid w:val="00257BE9"/>
    <w:rsid w:val="0026032E"/>
    <w:rsid w:val="00260AF4"/>
    <w:rsid w:val="0026633A"/>
    <w:rsid w:val="00276E60"/>
    <w:rsid w:val="00287720"/>
    <w:rsid w:val="002917C5"/>
    <w:rsid w:val="00292102"/>
    <w:rsid w:val="00296DBB"/>
    <w:rsid w:val="002974C3"/>
    <w:rsid w:val="002975FF"/>
    <w:rsid w:val="00297BDD"/>
    <w:rsid w:val="002A366E"/>
    <w:rsid w:val="002B12D3"/>
    <w:rsid w:val="002B7C80"/>
    <w:rsid w:val="002C2CC2"/>
    <w:rsid w:val="002D2301"/>
    <w:rsid w:val="002D34B6"/>
    <w:rsid w:val="002E2C80"/>
    <w:rsid w:val="002E2F1E"/>
    <w:rsid w:val="002E5E3D"/>
    <w:rsid w:val="00302FF8"/>
    <w:rsid w:val="0030437E"/>
    <w:rsid w:val="00304874"/>
    <w:rsid w:val="003071C7"/>
    <w:rsid w:val="00311534"/>
    <w:rsid w:val="003123EB"/>
    <w:rsid w:val="00312551"/>
    <w:rsid w:val="00312D66"/>
    <w:rsid w:val="0031457A"/>
    <w:rsid w:val="00317810"/>
    <w:rsid w:val="00320780"/>
    <w:rsid w:val="0032347A"/>
    <w:rsid w:val="003254B7"/>
    <w:rsid w:val="0033233D"/>
    <w:rsid w:val="00336041"/>
    <w:rsid w:val="00343CEF"/>
    <w:rsid w:val="003455C1"/>
    <w:rsid w:val="003534A0"/>
    <w:rsid w:val="00354F00"/>
    <w:rsid w:val="00362D3B"/>
    <w:rsid w:val="00364438"/>
    <w:rsid w:val="00380F67"/>
    <w:rsid w:val="00382275"/>
    <w:rsid w:val="00382819"/>
    <w:rsid w:val="00384C5B"/>
    <w:rsid w:val="00385A72"/>
    <w:rsid w:val="00393FE8"/>
    <w:rsid w:val="003A589B"/>
    <w:rsid w:val="003A678A"/>
    <w:rsid w:val="003B031D"/>
    <w:rsid w:val="003B6770"/>
    <w:rsid w:val="003C53CA"/>
    <w:rsid w:val="003C6E6A"/>
    <w:rsid w:val="003D185C"/>
    <w:rsid w:val="003D5322"/>
    <w:rsid w:val="003D56E1"/>
    <w:rsid w:val="003E214D"/>
    <w:rsid w:val="003E3046"/>
    <w:rsid w:val="003E4274"/>
    <w:rsid w:val="003E6706"/>
    <w:rsid w:val="003E73D6"/>
    <w:rsid w:val="00411653"/>
    <w:rsid w:val="00413F86"/>
    <w:rsid w:val="00415990"/>
    <w:rsid w:val="0042001C"/>
    <w:rsid w:val="00421E5C"/>
    <w:rsid w:val="004255C5"/>
    <w:rsid w:val="004301CA"/>
    <w:rsid w:val="0043022A"/>
    <w:rsid w:val="00433A1D"/>
    <w:rsid w:val="00434291"/>
    <w:rsid w:val="00436445"/>
    <w:rsid w:val="004560CE"/>
    <w:rsid w:val="004563BF"/>
    <w:rsid w:val="004642CC"/>
    <w:rsid w:val="0046431F"/>
    <w:rsid w:val="004714C8"/>
    <w:rsid w:val="00483609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A636C"/>
    <w:rsid w:val="004B0E16"/>
    <w:rsid w:val="004B2EFA"/>
    <w:rsid w:val="004C1345"/>
    <w:rsid w:val="004C43CF"/>
    <w:rsid w:val="004D02EB"/>
    <w:rsid w:val="004D07A4"/>
    <w:rsid w:val="004D58F4"/>
    <w:rsid w:val="004D703E"/>
    <w:rsid w:val="004E0953"/>
    <w:rsid w:val="004E6077"/>
    <w:rsid w:val="004E7839"/>
    <w:rsid w:val="004F55F6"/>
    <w:rsid w:val="004F7848"/>
    <w:rsid w:val="0051407A"/>
    <w:rsid w:val="00521EFC"/>
    <w:rsid w:val="00524322"/>
    <w:rsid w:val="0052536D"/>
    <w:rsid w:val="00530B77"/>
    <w:rsid w:val="00530E6C"/>
    <w:rsid w:val="00534F1D"/>
    <w:rsid w:val="00546EBC"/>
    <w:rsid w:val="005500A1"/>
    <w:rsid w:val="00551441"/>
    <w:rsid w:val="00551E55"/>
    <w:rsid w:val="005854DD"/>
    <w:rsid w:val="005A03A0"/>
    <w:rsid w:val="005A2D80"/>
    <w:rsid w:val="005A46B5"/>
    <w:rsid w:val="005A60E3"/>
    <w:rsid w:val="005A732C"/>
    <w:rsid w:val="005A739C"/>
    <w:rsid w:val="005B19F9"/>
    <w:rsid w:val="005B3315"/>
    <w:rsid w:val="005B4499"/>
    <w:rsid w:val="005C3E3B"/>
    <w:rsid w:val="005D29C0"/>
    <w:rsid w:val="005E3F71"/>
    <w:rsid w:val="005E54AD"/>
    <w:rsid w:val="005E55E3"/>
    <w:rsid w:val="005E574F"/>
    <w:rsid w:val="005E601B"/>
    <w:rsid w:val="005E7343"/>
    <w:rsid w:val="005F4326"/>
    <w:rsid w:val="00614B2D"/>
    <w:rsid w:val="00616556"/>
    <w:rsid w:val="00622EA0"/>
    <w:rsid w:val="00627F67"/>
    <w:rsid w:val="0063388C"/>
    <w:rsid w:val="00634F68"/>
    <w:rsid w:val="00635090"/>
    <w:rsid w:val="00636486"/>
    <w:rsid w:val="00643263"/>
    <w:rsid w:val="00643DD6"/>
    <w:rsid w:val="00652E46"/>
    <w:rsid w:val="006620E4"/>
    <w:rsid w:val="0067709F"/>
    <w:rsid w:val="0068305D"/>
    <w:rsid w:val="006837B8"/>
    <w:rsid w:val="00683DFD"/>
    <w:rsid w:val="00685503"/>
    <w:rsid w:val="0068604A"/>
    <w:rsid w:val="00687983"/>
    <w:rsid w:val="00694A01"/>
    <w:rsid w:val="006A2B01"/>
    <w:rsid w:val="006A50E5"/>
    <w:rsid w:val="006A6857"/>
    <w:rsid w:val="006B1A63"/>
    <w:rsid w:val="006B3729"/>
    <w:rsid w:val="006B3F6C"/>
    <w:rsid w:val="006B7A3A"/>
    <w:rsid w:val="006C4C7B"/>
    <w:rsid w:val="006C63AF"/>
    <w:rsid w:val="006D4E62"/>
    <w:rsid w:val="006D5BE5"/>
    <w:rsid w:val="006E122D"/>
    <w:rsid w:val="006E3912"/>
    <w:rsid w:val="006E627C"/>
    <w:rsid w:val="006F07A1"/>
    <w:rsid w:val="0070001A"/>
    <w:rsid w:val="007018A3"/>
    <w:rsid w:val="00702E2E"/>
    <w:rsid w:val="00722A14"/>
    <w:rsid w:val="00724176"/>
    <w:rsid w:val="0072502D"/>
    <w:rsid w:val="0072682C"/>
    <w:rsid w:val="00731110"/>
    <w:rsid w:val="00733324"/>
    <w:rsid w:val="00735C65"/>
    <w:rsid w:val="00750765"/>
    <w:rsid w:val="00771AC6"/>
    <w:rsid w:val="00771ACE"/>
    <w:rsid w:val="00774F65"/>
    <w:rsid w:val="00785BF6"/>
    <w:rsid w:val="00790145"/>
    <w:rsid w:val="00797CA9"/>
    <w:rsid w:val="007B0BA6"/>
    <w:rsid w:val="007B6E6E"/>
    <w:rsid w:val="007C35DD"/>
    <w:rsid w:val="007C4E2D"/>
    <w:rsid w:val="007C5EBB"/>
    <w:rsid w:val="007D4CFE"/>
    <w:rsid w:val="007D5CC6"/>
    <w:rsid w:val="007E15F8"/>
    <w:rsid w:val="007E2CCA"/>
    <w:rsid w:val="007E32A8"/>
    <w:rsid w:val="007E45A7"/>
    <w:rsid w:val="007E57B3"/>
    <w:rsid w:val="007E5D0C"/>
    <w:rsid w:val="00801584"/>
    <w:rsid w:val="00802353"/>
    <w:rsid w:val="0080366B"/>
    <w:rsid w:val="008052A3"/>
    <w:rsid w:val="00807BD5"/>
    <w:rsid w:val="00815576"/>
    <w:rsid w:val="0082103B"/>
    <w:rsid w:val="00822AA6"/>
    <w:rsid w:val="00826549"/>
    <w:rsid w:val="00830BAD"/>
    <w:rsid w:val="008333B9"/>
    <w:rsid w:val="008335C5"/>
    <w:rsid w:val="0083484E"/>
    <w:rsid w:val="0084191B"/>
    <w:rsid w:val="00843A65"/>
    <w:rsid w:val="008457BB"/>
    <w:rsid w:val="008479C4"/>
    <w:rsid w:val="00847AF0"/>
    <w:rsid w:val="008643C5"/>
    <w:rsid w:val="0086609D"/>
    <w:rsid w:val="00872776"/>
    <w:rsid w:val="00873CAF"/>
    <w:rsid w:val="008746CD"/>
    <w:rsid w:val="00875B45"/>
    <w:rsid w:val="008803DF"/>
    <w:rsid w:val="008831C2"/>
    <w:rsid w:val="0088340E"/>
    <w:rsid w:val="00885455"/>
    <w:rsid w:val="00885836"/>
    <w:rsid w:val="00886B7E"/>
    <w:rsid w:val="008907EE"/>
    <w:rsid w:val="00891558"/>
    <w:rsid w:val="00892927"/>
    <w:rsid w:val="008A0030"/>
    <w:rsid w:val="008A0EF1"/>
    <w:rsid w:val="008A4B98"/>
    <w:rsid w:val="008B1C2F"/>
    <w:rsid w:val="008B27D7"/>
    <w:rsid w:val="008B69FD"/>
    <w:rsid w:val="008F4BCB"/>
    <w:rsid w:val="008F6B59"/>
    <w:rsid w:val="008F7469"/>
    <w:rsid w:val="00905B77"/>
    <w:rsid w:val="0093185D"/>
    <w:rsid w:val="0093408E"/>
    <w:rsid w:val="009344FE"/>
    <w:rsid w:val="009347C6"/>
    <w:rsid w:val="00940ECF"/>
    <w:rsid w:val="00942C9D"/>
    <w:rsid w:val="00944AAE"/>
    <w:rsid w:val="00947814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865DA"/>
    <w:rsid w:val="0099048D"/>
    <w:rsid w:val="00991FF1"/>
    <w:rsid w:val="00994513"/>
    <w:rsid w:val="0099741C"/>
    <w:rsid w:val="009A24E3"/>
    <w:rsid w:val="009A5D01"/>
    <w:rsid w:val="009A6EFD"/>
    <w:rsid w:val="009A7A62"/>
    <w:rsid w:val="009B57CD"/>
    <w:rsid w:val="009C0D3A"/>
    <w:rsid w:val="009C13E1"/>
    <w:rsid w:val="009C195A"/>
    <w:rsid w:val="009D1235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2623"/>
    <w:rsid w:val="00A03B1D"/>
    <w:rsid w:val="00A05067"/>
    <w:rsid w:val="00A30FC7"/>
    <w:rsid w:val="00A33118"/>
    <w:rsid w:val="00A41F19"/>
    <w:rsid w:val="00A44AE7"/>
    <w:rsid w:val="00A44D07"/>
    <w:rsid w:val="00A45767"/>
    <w:rsid w:val="00A47E35"/>
    <w:rsid w:val="00A52035"/>
    <w:rsid w:val="00A53147"/>
    <w:rsid w:val="00A56697"/>
    <w:rsid w:val="00A57BBB"/>
    <w:rsid w:val="00A74442"/>
    <w:rsid w:val="00A9219E"/>
    <w:rsid w:val="00A92A83"/>
    <w:rsid w:val="00AA01C2"/>
    <w:rsid w:val="00AA3B10"/>
    <w:rsid w:val="00AB29EB"/>
    <w:rsid w:val="00AC117D"/>
    <w:rsid w:val="00AC20BA"/>
    <w:rsid w:val="00AC57FA"/>
    <w:rsid w:val="00AD0845"/>
    <w:rsid w:val="00AD1B95"/>
    <w:rsid w:val="00AD646C"/>
    <w:rsid w:val="00AD7326"/>
    <w:rsid w:val="00AE381F"/>
    <w:rsid w:val="00AE59D2"/>
    <w:rsid w:val="00AE7090"/>
    <w:rsid w:val="00AF21BE"/>
    <w:rsid w:val="00B0780E"/>
    <w:rsid w:val="00B1183F"/>
    <w:rsid w:val="00B1257B"/>
    <w:rsid w:val="00B13363"/>
    <w:rsid w:val="00B1438B"/>
    <w:rsid w:val="00B145AB"/>
    <w:rsid w:val="00B17945"/>
    <w:rsid w:val="00B235A0"/>
    <w:rsid w:val="00B24627"/>
    <w:rsid w:val="00B32F4E"/>
    <w:rsid w:val="00B34376"/>
    <w:rsid w:val="00B347A9"/>
    <w:rsid w:val="00B37A17"/>
    <w:rsid w:val="00B40F4C"/>
    <w:rsid w:val="00B415AD"/>
    <w:rsid w:val="00B416E1"/>
    <w:rsid w:val="00B43FE0"/>
    <w:rsid w:val="00B440B4"/>
    <w:rsid w:val="00B4602A"/>
    <w:rsid w:val="00B536DD"/>
    <w:rsid w:val="00B53A47"/>
    <w:rsid w:val="00B56520"/>
    <w:rsid w:val="00B638B5"/>
    <w:rsid w:val="00B67521"/>
    <w:rsid w:val="00B70A53"/>
    <w:rsid w:val="00B73026"/>
    <w:rsid w:val="00B764B0"/>
    <w:rsid w:val="00B80A72"/>
    <w:rsid w:val="00B81862"/>
    <w:rsid w:val="00B82DF4"/>
    <w:rsid w:val="00B84345"/>
    <w:rsid w:val="00B843B7"/>
    <w:rsid w:val="00B84745"/>
    <w:rsid w:val="00B9632F"/>
    <w:rsid w:val="00BA1608"/>
    <w:rsid w:val="00BA468A"/>
    <w:rsid w:val="00BB72B9"/>
    <w:rsid w:val="00BD2815"/>
    <w:rsid w:val="00BD2F05"/>
    <w:rsid w:val="00BD4919"/>
    <w:rsid w:val="00BD76C5"/>
    <w:rsid w:val="00BE152C"/>
    <w:rsid w:val="00BE287B"/>
    <w:rsid w:val="00BE4F0B"/>
    <w:rsid w:val="00C025EC"/>
    <w:rsid w:val="00C06D91"/>
    <w:rsid w:val="00C102E0"/>
    <w:rsid w:val="00C13383"/>
    <w:rsid w:val="00C16C86"/>
    <w:rsid w:val="00C177E9"/>
    <w:rsid w:val="00C22A07"/>
    <w:rsid w:val="00C303A0"/>
    <w:rsid w:val="00C35850"/>
    <w:rsid w:val="00C44BF0"/>
    <w:rsid w:val="00C460DC"/>
    <w:rsid w:val="00C565F9"/>
    <w:rsid w:val="00C5681B"/>
    <w:rsid w:val="00C569B6"/>
    <w:rsid w:val="00C6358B"/>
    <w:rsid w:val="00C65E46"/>
    <w:rsid w:val="00C6787B"/>
    <w:rsid w:val="00C7302D"/>
    <w:rsid w:val="00C8596C"/>
    <w:rsid w:val="00C872D9"/>
    <w:rsid w:val="00C90855"/>
    <w:rsid w:val="00C921A3"/>
    <w:rsid w:val="00C9224F"/>
    <w:rsid w:val="00C951FC"/>
    <w:rsid w:val="00C9597D"/>
    <w:rsid w:val="00C96F84"/>
    <w:rsid w:val="00C975A7"/>
    <w:rsid w:val="00CA069C"/>
    <w:rsid w:val="00CA12D9"/>
    <w:rsid w:val="00CA7210"/>
    <w:rsid w:val="00CB469A"/>
    <w:rsid w:val="00CC032D"/>
    <w:rsid w:val="00CC276B"/>
    <w:rsid w:val="00CC4C0C"/>
    <w:rsid w:val="00CD13AA"/>
    <w:rsid w:val="00CD54F5"/>
    <w:rsid w:val="00CE7301"/>
    <w:rsid w:val="00CF3B4C"/>
    <w:rsid w:val="00D01BB4"/>
    <w:rsid w:val="00D01D52"/>
    <w:rsid w:val="00D03618"/>
    <w:rsid w:val="00D03AAF"/>
    <w:rsid w:val="00D10AA7"/>
    <w:rsid w:val="00D14E4A"/>
    <w:rsid w:val="00D20939"/>
    <w:rsid w:val="00D338D3"/>
    <w:rsid w:val="00D33A2C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46C2"/>
    <w:rsid w:val="00D866F1"/>
    <w:rsid w:val="00D93431"/>
    <w:rsid w:val="00DA11E3"/>
    <w:rsid w:val="00DB6B33"/>
    <w:rsid w:val="00DC115C"/>
    <w:rsid w:val="00DD65EF"/>
    <w:rsid w:val="00DE1FDF"/>
    <w:rsid w:val="00DE38F8"/>
    <w:rsid w:val="00DE48AE"/>
    <w:rsid w:val="00DF26DB"/>
    <w:rsid w:val="00DF464B"/>
    <w:rsid w:val="00DF7A27"/>
    <w:rsid w:val="00DF7EF5"/>
    <w:rsid w:val="00E035D3"/>
    <w:rsid w:val="00E04048"/>
    <w:rsid w:val="00E04821"/>
    <w:rsid w:val="00E05B17"/>
    <w:rsid w:val="00E14C70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72097"/>
    <w:rsid w:val="00E730B0"/>
    <w:rsid w:val="00E737EE"/>
    <w:rsid w:val="00E82B7E"/>
    <w:rsid w:val="00E8738E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0710"/>
    <w:rsid w:val="00EE2AA4"/>
    <w:rsid w:val="00EE3AC1"/>
    <w:rsid w:val="00EE7749"/>
    <w:rsid w:val="00EE7A45"/>
    <w:rsid w:val="00EF221B"/>
    <w:rsid w:val="00EF585A"/>
    <w:rsid w:val="00F04D14"/>
    <w:rsid w:val="00F1046A"/>
    <w:rsid w:val="00F1065E"/>
    <w:rsid w:val="00F1411C"/>
    <w:rsid w:val="00F26668"/>
    <w:rsid w:val="00F302BB"/>
    <w:rsid w:val="00F306DF"/>
    <w:rsid w:val="00F32130"/>
    <w:rsid w:val="00F326FF"/>
    <w:rsid w:val="00F33687"/>
    <w:rsid w:val="00F359AF"/>
    <w:rsid w:val="00F3666A"/>
    <w:rsid w:val="00F3694C"/>
    <w:rsid w:val="00F36F14"/>
    <w:rsid w:val="00F53E33"/>
    <w:rsid w:val="00F5424F"/>
    <w:rsid w:val="00F57518"/>
    <w:rsid w:val="00F57D39"/>
    <w:rsid w:val="00F61616"/>
    <w:rsid w:val="00F6189E"/>
    <w:rsid w:val="00F71D03"/>
    <w:rsid w:val="00F720EA"/>
    <w:rsid w:val="00F82593"/>
    <w:rsid w:val="00F95384"/>
    <w:rsid w:val="00F95A49"/>
    <w:rsid w:val="00F97B26"/>
    <w:rsid w:val="00FA059B"/>
    <w:rsid w:val="00FA1781"/>
    <w:rsid w:val="00FA4BE2"/>
    <w:rsid w:val="00FA4C73"/>
    <w:rsid w:val="00FA60A1"/>
    <w:rsid w:val="00FA74CE"/>
    <w:rsid w:val="00FB2FB4"/>
    <w:rsid w:val="00FB33CB"/>
    <w:rsid w:val="00FC0640"/>
    <w:rsid w:val="00FC16F6"/>
    <w:rsid w:val="00FC52FC"/>
    <w:rsid w:val="00FC5E75"/>
    <w:rsid w:val="00FD416E"/>
    <w:rsid w:val="00FE19EB"/>
    <w:rsid w:val="00FE613D"/>
    <w:rsid w:val="00FF247E"/>
    <w:rsid w:val="00FF59FA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31DE035"/>
  <w15:docId w15:val="{5783085D-6AEA-42E4-8994-C5FD4BB20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21E5C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uiPriority w:val="99"/>
    <w:rsid w:val="003A589B"/>
    <w:pPr>
      <w:tabs>
        <w:tab w:val="right" w:pos="8504"/>
      </w:tabs>
    </w:pPr>
  </w:style>
  <w:style w:type="paragraph" w:styleId="Kopfzeile">
    <w:name w:val="header"/>
    <w:basedOn w:val="Standard"/>
    <w:link w:val="KopfzeileZchn"/>
    <w:uiPriority w:val="99"/>
    <w:rsid w:val="003A589B"/>
    <w:pPr>
      <w:tabs>
        <w:tab w:val="center" w:pos="4819"/>
        <w:tab w:val="right" w:pos="9071"/>
      </w:tabs>
    </w:p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spacing w:after="120"/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  <w:rPr>
      <w:sz w:val="22"/>
    </w:r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 w:val="22"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color w:val="FF0000"/>
      <w:sz w:val="22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  <w:rPr>
      <w:sz w:val="22"/>
    </w:r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  <w:rPr>
      <w:sz w:val="22"/>
    </w:r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cs="Arial"/>
      <w:sz w:val="22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uiPriority w:val="99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 w:val="22"/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sz w:val="22"/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sz w:val="22"/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506edd95-9896-490d-8a61-93deb34b3cbf</BSO999929>
</file>

<file path=customXml/itemProps1.xml><?xml version="1.0" encoding="utf-8"?>
<ds:datastoreItem xmlns:ds="http://schemas.openxmlformats.org/officeDocument/2006/customXml" ds:itemID="{357ADCD8-4492-48A3-86A5-6434316505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2D7796-E103-44C8-B5C6-AEFBDE76C45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</dc:title>
  <dc:subject>Bewerbungsbedingungen</dc:subject>
  <dc:creator>Schäfer</dc:creator>
  <cp:lastModifiedBy>Kersi Kurti</cp:lastModifiedBy>
  <cp:revision>9</cp:revision>
  <cp:lastPrinted>2017-06-12T10:10:00Z</cp:lastPrinted>
  <dcterms:created xsi:type="dcterms:W3CDTF">2026-01-16T13:09:00Z</dcterms:created>
  <dcterms:modified xsi:type="dcterms:W3CDTF">2026-06-02T12:36:00Z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